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22E1E" w14:textId="77777777" w:rsidR="00FD4639" w:rsidRDefault="009B5370">
      <w:pPr>
        <w:spacing w:before="70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Call-Off Schedule 4 (Call-Off Tender)</w:t>
      </w:r>
    </w:p>
    <w:p w14:paraId="39E22E1F" w14:textId="5B1C4B20" w:rsidR="00FD4639" w:rsidRDefault="009B5370">
      <w:pPr>
        <w:spacing w:before="40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Call-Off Ref: </w:t>
      </w:r>
      <w:r w:rsidRPr="009B5370">
        <w:rPr>
          <w:rFonts w:ascii="Arial" w:hAnsi="Arial" w:cs="Arial"/>
        </w:rPr>
        <w:t>CCTS22A74</w:t>
      </w:r>
    </w:p>
    <w:p w14:paraId="39E22E20" w14:textId="77777777" w:rsidR="00FD4639" w:rsidRDefault="009B5370">
      <w:pPr>
        <w:spacing w:before="40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Crown Copyright 2021</w:t>
      </w:r>
    </w:p>
    <w:p w14:paraId="39E22E21" w14:textId="77777777" w:rsidR="00FD4639" w:rsidRDefault="00FD4639">
      <w:pPr>
        <w:spacing w:line="200" w:lineRule="exact"/>
      </w:pPr>
    </w:p>
    <w:p w14:paraId="39E22E22" w14:textId="77777777" w:rsidR="00FD4639" w:rsidRDefault="00FD4639">
      <w:pPr>
        <w:spacing w:line="200" w:lineRule="exact"/>
      </w:pPr>
    </w:p>
    <w:p w14:paraId="39E22E23" w14:textId="77777777" w:rsidR="00FD4639" w:rsidRDefault="00FD4639">
      <w:pPr>
        <w:spacing w:line="200" w:lineRule="exact"/>
      </w:pPr>
    </w:p>
    <w:p w14:paraId="39E22E24" w14:textId="77777777" w:rsidR="00FD4639" w:rsidRDefault="00FD4639">
      <w:pPr>
        <w:spacing w:line="200" w:lineRule="exact"/>
      </w:pPr>
    </w:p>
    <w:p w14:paraId="39E22E25" w14:textId="77777777" w:rsidR="00FD4639" w:rsidRDefault="00FD4639">
      <w:pPr>
        <w:spacing w:before="4" w:line="200" w:lineRule="exact"/>
      </w:pPr>
    </w:p>
    <w:p w14:paraId="39E22E26" w14:textId="77777777" w:rsidR="00FD4639" w:rsidRDefault="009B5370">
      <w:pPr>
        <w:ind w:left="10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4 (Call Off Tender)</w:t>
      </w:r>
    </w:p>
    <w:p w14:paraId="39E22E27" w14:textId="77777777" w:rsidR="00FD4639" w:rsidRDefault="00FD4639">
      <w:pPr>
        <w:spacing w:before="13" w:line="260" w:lineRule="exact"/>
        <w:rPr>
          <w:sz w:val="26"/>
          <w:szCs w:val="26"/>
        </w:rPr>
      </w:pPr>
    </w:p>
    <w:p w14:paraId="5717E73F" w14:textId="19B0570F" w:rsidR="002B38F1" w:rsidRPr="002B38F1" w:rsidRDefault="00875F28" w:rsidP="002B38F1">
      <w:r>
        <w:rPr>
          <w:noProof/>
        </w:rPr>
        <w:t>REDACTED under FOIA, Commercially Sensitive Information</w:t>
      </w:r>
      <w:bookmarkStart w:id="0" w:name="_GoBack"/>
      <w:bookmarkEnd w:id="0"/>
    </w:p>
    <w:sectPr w:rsidR="002B38F1" w:rsidRPr="002B38F1">
      <w:type w:val="continuous"/>
      <w:pgSz w:w="11920" w:h="16840"/>
      <w:pgMar w:top="64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hybridMultilevel"/>
    <w:tmpl w:val="00000002"/>
    <w:name w:val="WWNum2"/>
    <w:lvl w:ilvl="0" w:tplc="86FCFE66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406829AC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 w:tplc="F600021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B4EA120E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219A90F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 w:tplc="1C78AFA6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E226469A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07B85EFE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 w:tplc="C5ACE776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4AC6407"/>
    <w:multiLevelType w:val="multilevel"/>
    <w:tmpl w:val="64268FD6"/>
    <w:styleLink w:val="WWNum1"/>
    <w:lvl w:ilvl="0">
      <w:numFmt w:val="bullet"/>
      <w:lvlText w:val=""/>
      <w:lvlJc w:val="left"/>
      <w:pPr>
        <w:ind w:left="36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4" w15:restartNumberingAfterBreak="0">
    <w:nsid w:val="10F35E40"/>
    <w:multiLevelType w:val="hybridMultilevel"/>
    <w:tmpl w:val="FDFC6E8E"/>
    <w:lvl w:ilvl="0" w:tplc="08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11B20364"/>
    <w:multiLevelType w:val="hybridMultilevel"/>
    <w:tmpl w:val="990A8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13749"/>
    <w:multiLevelType w:val="hybridMultilevel"/>
    <w:tmpl w:val="7C00B1FE"/>
    <w:lvl w:ilvl="0" w:tplc="0A2EE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C8E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DAB8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B227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2A7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5A1D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5EA6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385D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92E3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C511D"/>
    <w:multiLevelType w:val="hybridMultilevel"/>
    <w:tmpl w:val="F3DCF6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47B89"/>
    <w:multiLevelType w:val="hybridMultilevel"/>
    <w:tmpl w:val="1390C2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F1441"/>
    <w:multiLevelType w:val="hybridMultilevel"/>
    <w:tmpl w:val="83F282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665B5"/>
    <w:multiLevelType w:val="hybridMultilevel"/>
    <w:tmpl w:val="59A6A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F45C6"/>
    <w:multiLevelType w:val="multilevel"/>
    <w:tmpl w:val="0846C42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AE23339"/>
    <w:multiLevelType w:val="multilevel"/>
    <w:tmpl w:val="87CC2E40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F5358D1"/>
    <w:multiLevelType w:val="hybridMultilevel"/>
    <w:tmpl w:val="48927D28"/>
    <w:lvl w:ilvl="0" w:tplc="08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4" w15:restartNumberingAfterBreak="0">
    <w:nsid w:val="532E4B5D"/>
    <w:multiLevelType w:val="hybridMultilevel"/>
    <w:tmpl w:val="DE6EB33C"/>
    <w:lvl w:ilvl="0" w:tplc="AC0CE3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96265F"/>
    <w:multiLevelType w:val="hybridMultilevel"/>
    <w:tmpl w:val="9BA0D2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8456A5"/>
    <w:multiLevelType w:val="hybridMultilevel"/>
    <w:tmpl w:val="8440F586"/>
    <w:lvl w:ilvl="0" w:tplc="08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7" w15:restartNumberingAfterBreak="0">
    <w:nsid w:val="6A0B07D5"/>
    <w:multiLevelType w:val="hybridMultilevel"/>
    <w:tmpl w:val="72AA8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C4612A"/>
    <w:multiLevelType w:val="hybridMultilevel"/>
    <w:tmpl w:val="A60EE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4"/>
  </w:num>
  <w:num w:numId="5">
    <w:abstractNumId w:val="16"/>
  </w:num>
  <w:num w:numId="6">
    <w:abstractNumId w:val="13"/>
  </w:num>
  <w:num w:numId="7">
    <w:abstractNumId w:val="18"/>
  </w:num>
  <w:num w:numId="8">
    <w:abstractNumId w:val="2"/>
  </w:num>
  <w:num w:numId="9">
    <w:abstractNumId w:val="7"/>
  </w:num>
  <w:num w:numId="10">
    <w:abstractNumId w:val="12"/>
  </w:num>
  <w:num w:numId="11">
    <w:abstractNumId w:val="3"/>
  </w:num>
  <w:num w:numId="12">
    <w:abstractNumId w:val="6"/>
  </w:num>
  <w:num w:numId="13">
    <w:abstractNumId w:val="0"/>
  </w:num>
  <w:num w:numId="14">
    <w:abstractNumId w:val="1"/>
  </w:num>
  <w:num w:numId="15">
    <w:abstractNumId w:val="8"/>
  </w:num>
  <w:num w:numId="16">
    <w:abstractNumId w:val="9"/>
  </w:num>
  <w:num w:numId="17">
    <w:abstractNumId w:val="10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639"/>
    <w:rsid w:val="002B38F1"/>
    <w:rsid w:val="005B210E"/>
    <w:rsid w:val="00875F28"/>
    <w:rsid w:val="009B5370"/>
    <w:rsid w:val="00FD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22E1E"/>
  <w15:docId w15:val="{6872B224-FC5C-4734-9DA1-6F020ABF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List Paragraph11,Colorful List - Accent 11,Colorful List - Accent 12,MAIN CONTENT,List Paragraph12,L"/>
    <w:basedOn w:val="Normal"/>
    <w:link w:val="ListParagraphChar"/>
    <w:uiPriority w:val="34"/>
    <w:qFormat/>
    <w:rsid w:val="005B210E"/>
    <w:pPr>
      <w:spacing w:line="360" w:lineRule="auto"/>
      <w:ind w:left="720"/>
      <w:contextualSpacing/>
    </w:pPr>
    <w:rPr>
      <w:rFonts w:ascii="Arial" w:eastAsia="Arial" w:hAnsi="Arial" w:cs="Arial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2B38F1"/>
  </w:style>
  <w:style w:type="character" w:customStyle="1" w:styleId="eop">
    <w:name w:val="eop"/>
    <w:basedOn w:val="DefaultParagraphFont"/>
    <w:rsid w:val="002B38F1"/>
  </w:style>
  <w:style w:type="paragraph" w:styleId="Title">
    <w:name w:val="Title"/>
    <w:basedOn w:val="Normal"/>
    <w:next w:val="Subtitle"/>
    <w:link w:val="TitleChar"/>
    <w:qFormat/>
    <w:rsid w:val="002B38F1"/>
    <w:pPr>
      <w:suppressAutoHyphens/>
    </w:pPr>
    <w:rPr>
      <w:rFonts w:ascii="Calibri" w:hAnsi="Calibri" w:cs="Calibri"/>
      <w:b/>
      <w:bCs/>
      <w:color w:val="FFFFFF"/>
      <w:kern w:val="1"/>
      <w:sz w:val="28"/>
      <w:szCs w:val="28"/>
      <w:lang w:val="en-GB" w:eastAsia="ar-SA"/>
    </w:rPr>
  </w:style>
  <w:style w:type="character" w:customStyle="1" w:styleId="TitleChar">
    <w:name w:val="Title Char"/>
    <w:basedOn w:val="DefaultParagraphFont"/>
    <w:link w:val="Title"/>
    <w:rsid w:val="002B38F1"/>
    <w:rPr>
      <w:rFonts w:ascii="Calibri" w:hAnsi="Calibri" w:cs="Calibri"/>
      <w:b/>
      <w:bCs/>
      <w:color w:val="FFFFFF"/>
      <w:kern w:val="1"/>
      <w:sz w:val="28"/>
      <w:szCs w:val="28"/>
      <w:lang w:val="en-GB" w:eastAsia="ar-SA"/>
    </w:rPr>
  </w:style>
  <w:style w:type="paragraph" w:customStyle="1" w:styleId="Title2Underline">
    <w:name w:val="Title2 Underline"/>
    <w:basedOn w:val="Normal"/>
    <w:rsid w:val="002B38F1"/>
    <w:pPr>
      <w:pBdr>
        <w:bottom w:val="single" w:sz="4" w:space="1" w:color="808080"/>
      </w:pBdr>
      <w:suppressAutoHyphens/>
      <w:spacing w:before="160" w:after="120"/>
      <w:jc w:val="both"/>
    </w:pPr>
    <w:rPr>
      <w:rFonts w:ascii="Calibri" w:hAnsi="Calibri" w:cs="Calibri"/>
      <w:b/>
      <w:sz w:val="24"/>
      <w:szCs w:val="24"/>
      <w:lang w:val="en-GB" w:eastAsia="ar-SA"/>
    </w:rPr>
  </w:style>
  <w:style w:type="paragraph" w:customStyle="1" w:styleId="Standard">
    <w:name w:val="Standard"/>
    <w:rsid w:val="002B38F1"/>
    <w:pPr>
      <w:suppressAutoHyphens/>
      <w:autoSpaceDN w:val="0"/>
      <w:jc w:val="both"/>
    </w:pPr>
    <w:rPr>
      <w:rFonts w:ascii="Calibri" w:hAnsi="Calibri" w:cs="Calibri"/>
      <w:b/>
      <w:kern w:val="3"/>
      <w:sz w:val="24"/>
      <w:szCs w:val="24"/>
      <w:lang w:val="en-GB" w:eastAsia="ar-SA"/>
    </w:rPr>
  </w:style>
  <w:style w:type="numbering" w:customStyle="1" w:styleId="WWNum2">
    <w:name w:val="WWNum2"/>
    <w:rsid w:val="002B38F1"/>
    <w:pPr>
      <w:numPr>
        <w:numId w:val="10"/>
      </w:numPr>
    </w:pPr>
  </w:style>
  <w:style w:type="numbering" w:customStyle="1" w:styleId="WWNum1">
    <w:name w:val="WWNum1"/>
    <w:rsid w:val="002B38F1"/>
    <w:pPr>
      <w:numPr>
        <w:numId w:val="11"/>
      </w:numPr>
    </w:pPr>
  </w:style>
  <w:style w:type="paragraph" w:styleId="Subtitle">
    <w:name w:val="Subtitle"/>
    <w:basedOn w:val="Normal"/>
    <w:next w:val="Normal"/>
    <w:link w:val="SubtitleChar"/>
    <w:uiPriority w:val="11"/>
    <w:qFormat/>
    <w:rsid w:val="002B38F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B38F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List Paragraph11 Char,MAIN CONTENT Char,L Char"/>
    <w:basedOn w:val="DefaultParagraphFont"/>
    <w:link w:val="ListParagraph"/>
    <w:uiPriority w:val="34"/>
    <w:qFormat/>
    <w:locked/>
    <w:rsid w:val="002B38F1"/>
    <w:rPr>
      <w:rFonts w:ascii="Arial" w:eastAsia="Arial" w:hAnsi="Arial" w:cs="Arial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Victoria James</cp:lastModifiedBy>
  <cp:revision>4</cp:revision>
  <dcterms:created xsi:type="dcterms:W3CDTF">2022-08-10T09:00:00Z</dcterms:created>
  <dcterms:modified xsi:type="dcterms:W3CDTF">2022-09-28T08:59:00Z</dcterms:modified>
</cp:coreProperties>
</file>